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6B2EAD">
      <w:pPr>
        <w:pStyle w:val="Prrafodelista"/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432BBF" w:rsidRPr="007323A5" w:rsidTr="00C46EFC">
        <w:trPr>
          <w:trHeight w:val="383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432BBF" w:rsidP="0065243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 w:rsidR="00C46E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  <w:r w:rsidR="00C46EFC" w:rsidRPr="00C46E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efe de Sección </w:t>
            </w:r>
            <w:r w:rsidR="004823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65243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tención y Resolución </w:t>
            </w:r>
            <w:r w:rsidR="004823F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al Usuario </w:t>
            </w:r>
          </w:p>
        </w:tc>
        <w:tc>
          <w:tcPr>
            <w:tcW w:w="1377" w:type="dxa"/>
            <w:vAlign w:val="center"/>
          </w:tcPr>
          <w:p w:rsidR="00432BBF" w:rsidRPr="007323A5" w:rsidRDefault="00432BBF" w:rsidP="00DA49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DA49E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1C6819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23AA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23C00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923C0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  <w:bookmarkStart w:id="0" w:name="_GoBack"/>
            <w:bookmarkEnd w:id="0"/>
          </w:p>
        </w:tc>
      </w:tr>
      <w:tr w:rsidR="00432BBF" w:rsidRPr="007323A5" w:rsidTr="001C6819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704D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704D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de Atención al Usuario</w:t>
            </w:r>
            <w:r w:rsidR="00A30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3D267B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3125A" w:rsidRDefault="00A3125A" w:rsidP="00A3125A">
      <w:pPr>
        <w:pStyle w:val="Prrafodelista"/>
        <w:ind w:left="360"/>
        <w:jc w:val="both"/>
        <w:rPr>
          <w:rFonts w:ascii="Century Gothic" w:hAnsi="Century Gothic"/>
          <w:sz w:val="20"/>
        </w:rPr>
      </w:pPr>
    </w:p>
    <w:p w:rsidR="005C577B" w:rsidRPr="005C577B" w:rsidRDefault="005C577B" w:rsidP="006511FA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 xml:space="preserve">Planificar, organizar y controlar las actividades desarrolladas en la Sección, por medio de la formulación, desarrollo, seguimiento y evaluación de planes y/o proyectos establecidos, con el objetivo de lograr el adecuado funcionamiento del área, mejorar la calidad en la atención al usuario y una resolución oportuna a sus requerimientos. </w:t>
      </w:r>
    </w:p>
    <w:p w:rsidR="00C82A57" w:rsidRPr="00DA49E1" w:rsidRDefault="00C82A57" w:rsidP="00FD636F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4D27D3" w:rsidRPr="005C577B" w:rsidRDefault="004D27D3" w:rsidP="00B1070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C4DC8" w:rsidRDefault="00BC4DC8" w:rsidP="0047255B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 programas de medición de la atención al usuario, para monitorear el grado de satisfacción en los diferentes centros de atención.</w:t>
      </w:r>
    </w:p>
    <w:p w:rsidR="00BC4DC8" w:rsidRDefault="00BC4DC8" w:rsidP="00BC4DC8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BC4DC8" w:rsidRDefault="00BC4DC8" w:rsidP="0047255B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Diseñar planes que permitan mejorar continuamente la calidad en la atención tanto al cliente interno como externo.</w:t>
      </w:r>
    </w:p>
    <w:p w:rsidR="0047255B" w:rsidRPr="00B1070F" w:rsidRDefault="0047255B" w:rsidP="001B2CA2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Default="0047255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Proporcionar</w:t>
      </w:r>
      <w:r w:rsidR="005C577B" w:rsidRPr="005C577B">
        <w:rPr>
          <w:rFonts w:ascii="Bookman Old Style" w:hAnsi="Bookman Old Style" w:cs="Arial"/>
          <w:i w:val="0"/>
          <w:iCs/>
          <w:sz w:val="20"/>
        </w:rPr>
        <w:t xml:space="preserve"> solución oportuna </w:t>
      </w:r>
      <w:r>
        <w:rPr>
          <w:rFonts w:ascii="Bookman Old Style" w:hAnsi="Bookman Old Style" w:cs="Arial"/>
          <w:i w:val="0"/>
          <w:iCs/>
          <w:sz w:val="20"/>
        </w:rPr>
        <w:t>a reclamos, denuncias o quejas,</w:t>
      </w:r>
      <w:r w:rsidR="005C577B" w:rsidRPr="005C577B">
        <w:rPr>
          <w:rFonts w:ascii="Bookman Old Style" w:hAnsi="Bookman Old Style" w:cs="Arial"/>
          <w:i w:val="0"/>
          <w:iCs/>
          <w:sz w:val="20"/>
        </w:rPr>
        <w:t xml:space="preserve"> mediante el seguimiento correspondiente, brindado en conjunto con el responsable de las áreas involucradas.</w:t>
      </w:r>
    </w:p>
    <w:p w:rsidR="00B1070F" w:rsidRPr="0047255B" w:rsidRDefault="00B1070F" w:rsidP="0047255B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B1070F" w:rsidRDefault="00B1070F" w:rsidP="0047255B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7255B">
        <w:rPr>
          <w:rFonts w:ascii="Bookman Old Style" w:hAnsi="Bookman Old Style" w:cs="Arial"/>
          <w:i w:val="0"/>
          <w:iCs/>
          <w:sz w:val="20"/>
        </w:rPr>
        <w:t>Revisar</w:t>
      </w:r>
      <w:r w:rsidR="00BC4DC8">
        <w:rPr>
          <w:rFonts w:ascii="Bookman Old Style" w:hAnsi="Bookman Old Style" w:cs="Arial"/>
          <w:i w:val="0"/>
          <w:iCs/>
          <w:sz w:val="20"/>
        </w:rPr>
        <w:t xml:space="preserve"> y validar</w:t>
      </w:r>
      <w:r w:rsidRPr="0047255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C4DC8">
        <w:rPr>
          <w:rFonts w:ascii="Bookman Old Style" w:hAnsi="Bookman Old Style" w:cs="Arial"/>
          <w:i w:val="0"/>
          <w:iCs/>
          <w:sz w:val="20"/>
        </w:rPr>
        <w:t xml:space="preserve">informes </w:t>
      </w:r>
      <w:r w:rsidRPr="0047255B">
        <w:rPr>
          <w:rFonts w:ascii="Bookman Old Style" w:hAnsi="Bookman Old Style" w:cs="Arial"/>
          <w:i w:val="0"/>
          <w:iCs/>
          <w:sz w:val="20"/>
        </w:rPr>
        <w:t xml:space="preserve">sobre oportunidades de mejora encontradas en los Centros de Atención, </w:t>
      </w:r>
      <w:r w:rsidR="00BC4DC8">
        <w:rPr>
          <w:rFonts w:ascii="Bookman Old Style" w:hAnsi="Bookman Old Style" w:cs="Arial"/>
          <w:i w:val="0"/>
          <w:iCs/>
          <w:sz w:val="20"/>
        </w:rPr>
        <w:t xml:space="preserve">para ser entregados al Director de cada dependencia y se tomen las medidas correspondientes que permitan </w:t>
      </w:r>
      <w:r w:rsidR="0047255B">
        <w:rPr>
          <w:rFonts w:ascii="Bookman Old Style" w:hAnsi="Bookman Old Style" w:cs="Arial"/>
          <w:i w:val="0"/>
          <w:iCs/>
          <w:sz w:val="20"/>
        </w:rPr>
        <w:t xml:space="preserve">optimizar </w:t>
      </w:r>
      <w:r w:rsidRPr="0047255B">
        <w:rPr>
          <w:rFonts w:ascii="Bookman Old Style" w:hAnsi="Bookman Old Style" w:cs="Arial"/>
          <w:i w:val="0"/>
          <w:iCs/>
          <w:sz w:val="20"/>
        </w:rPr>
        <w:t>la calidad en la atención brindada.</w:t>
      </w:r>
    </w:p>
    <w:p w:rsidR="00F95FE2" w:rsidRDefault="00F95FE2" w:rsidP="00F95FE2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F95FE2" w:rsidRPr="0047255B" w:rsidRDefault="00F95FE2" w:rsidP="0047255B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Brindar información oportuna y certera a los usuarios en los diferentes centros de atención, a fin de orientarlos en el trámite a realizar dentro de la </w:t>
      </w:r>
      <w:r w:rsidR="00D93D76">
        <w:rPr>
          <w:rFonts w:ascii="Bookman Old Style" w:hAnsi="Bookman Old Style" w:cs="Arial"/>
          <w:i w:val="0"/>
          <w:iCs/>
          <w:sz w:val="20"/>
        </w:rPr>
        <w:t>institución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34ED7" w:rsidRPr="004D27D3" w:rsidRDefault="00734ED7" w:rsidP="00734ED7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D27D3" w:rsidRPr="004D27D3" w:rsidRDefault="004D27D3" w:rsidP="004D27D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D27D3">
        <w:rPr>
          <w:rFonts w:ascii="Bookman Old Style" w:hAnsi="Bookman Old Style" w:cs="Arial"/>
          <w:i w:val="0"/>
          <w:iCs/>
          <w:sz w:val="20"/>
        </w:rPr>
        <w:t>Coordinar, dirigir y controlar las actividades desarrolladas por el personal bajo su cargo, estableciendo mecanismos de control que permitan verificar la adecuada ejecución de las tareas asignadas.</w:t>
      </w:r>
    </w:p>
    <w:p w:rsidR="004D27D3" w:rsidRPr="000F09D3" w:rsidRDefault="004D27D3" w:rsidP="00734ED7">
      <w:pPr>
        <w:suppressAutoHyphens/>
        <w:ind w:left="357"/>
        <w:jc w:val="both"/>
        <w:rPr>
          <w:rFonts w:ascii="Bookman Old Style" w:hAnsi="Bookman Old Style" w:cs="Arial"/>
          <w:i w:val="0"/>
          <w:iCs/>
          <w:color w:val="FF0000"/>
          <w:sz w:val="20"/>
        </w:rPr>
      </w:pPr>
    </w:p>
    <w:p w:rsidR="004D27D3" w:rsidRPr="004D27D3" w:rsidRDefault="004D27D3" w:rsidP="004D27D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4D27D3">
        <w:rPr>
          <w:rFonts w:ascii="Bookman Old Style" w:hAnsi="Bookman Old Style" w:cs="Arial"/>
          <w:i w:val="0"/>
          <w:iCs/>
          <w:sz w:val="20"/>
        </w:rPr>
        <w:t>Elaborar y dar seguimiento al Plan Anual de Trabajo de la Sección, a través de la programación, distribución y definición de las funciones, con el fin de dar cumplimiento a los objetivos y metas propuestas.</w:t>
      </w:r>
    </w:p>
    <w:p w:rsidR="005C577B" w:rsidRPr="005C577B" w:rsidRDefault="005C577B" w:rsidP="004D27D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Mantener informado a la jefatura inmediata, sobre la calidad de atención, por medio de informes, a fin de que sirvan de insumo para la generación de reportes.</w:t>
      </w:r>
    </w:p>
    <w:p w:rsidR="005C577B" w:rsidRPr="005C577B" w:rsidRDefault="005C577B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Gestionar el aprovisionamiento de los insumos utilizados por el personal, para el eficiente desarrollo de sus tareas, con el propósito de cumplir con los programas de trabajo y brindar servicios oportunos y de calidad.</w:t>
      </w:r>
    </w:p>
    <w:p w:rsidR="005C577B" w:rsidRDefault="005C577B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6B95" w:rsidRDefault="000D6B95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6B95" w:rsidRPr="005C577B" w:rsidRDefault="000D6B95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Establecer reuniones con el personal para orientar, asesorar, definir y decidir sobre los criterios que se requieran para la toma de decisiones o el debido ejercicio de las funciones del área.</w:t>
      </w:r>
    </w:p>
    <w:p w:rsidR="009D1EBA" w:rsidRPr="005C577B" w:rsidRDefault="009D1EBA" w:rsidP="00BC4DC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4356C" w:rsidRPr="00B1070F" w:rsidRDefault="005C577B" w:rsidP="00B1070F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Conocer, aplicar y hacer cumplir los procesos, normas y políticas de trabajo del Instituto, introduciendo mejoras en los mismos y manteniendo informado al personal sobre los cambios en los procedimientos, a fin que el trabajo se realice ordenadamente.</w:t>
      </w:r>
    </w:p>
    <w:p w:rsidR="00F4356C" w:rsidRPr="005C577B" w:rsidRDefault="00F4356C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F4356C" w:rsidRPr="005C577B" w:rsidRDefault="00F4356C" w:rsidP="00F4356C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5C577B" w:rsidRPr="005C577B" w:rsidRDefault="005C577B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Diseñar, coordinar y dirigir nuevos proyectos, encaminados a la mejora continua del área y del derechohabiente.</w:t>
      </w:r>
    </w:p>
    <w:p w:rsidR="005C577B" w:rsidRPr="005C577B" w:rsidRDefault="005C577B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>Apoyar el adiestramiento de personal nuevo y velar porque se cumpla el plan de inducción.</w:t>
      </w:r>
    </w:p>
    <w:p w:rsidR="005C577B" w:rsidRPr="005C577B" w:rsidRDefault="005C577B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5C577B" w:rsidRPr="005C577B" w:rsidRDefault="005C577B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5C577B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A3125A" w:rsidRPr="00246C83" w:rsidRDefault="00A3125A" w:rsidP="00246C8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246C83" w:rsidRDefault="00F30614" w:rsidP="00246C83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FD78A4" w:rsidRDefault="00FD78A4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187A9D" w:rsidRDefault="00187A9D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2503E" w:rsidRDefault="0052503E" w:rsidP="0052503E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2503E" w:rsidRDefault="0052503E" w:rsidP="00246C8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46C83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34ED7" w:rsidRPr="00246C83" w:rsidRDefault="00734ED7" w:rsidP="00246C8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444D6" w:rsidRDefault="009444D6" w:rsidP="009C75EF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246C83">
        <w:rPr>
          <w:rFonts w:ascii="Bookman Old Style" w:hAnsi="Bookman Old Style" w:cs="Arial"/>
          <w:i w:val="0"/>
          <w:iCs/>
          <w:sz w:val="20"/>
        </w:rPr>
        <w:t>Colaborador de Sección</w:t>
      </w:r>
      <w:r w:rsidR="00D32BA3">
        <w:rPr>
          <w:rFonts w:ascii="Bookman Old Style" w:hAnsi="Bookman Old Style" w:cs="Arial"/>
          <w:i w:val="0"/>
          <w:iCs/>
          <w:sz w:val="20"/>
        </w:rPr>
        <w:t xml:space="preserve"> Atención y Resolución al Usuario</w:t>
      </w:r>
      <w:r w:rsidR="0047255B">
        <w:rPr>
          <w:rFonts w:ascii="Bookman Old Style" w:hAnsi="Bookman Old Style" w:cs="Arial"/>
          <w:i w:val="0"/>
          <w:iCs/>
          <w:sz w:val="20"/>
        </w:rPr>
        <w:t>.</w:t>
      </w:r>
    </w:p>
    <w:p w:rsidR="0047255B" w:rsidRPr="00246C83" w:rsidRDefault="0047255B" w:rsidP="009C75EF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Ejecutivo de Servicio al Usuario.</w:t>
      </w:r>
    </w:p>
    <w:p w:rsidR="009444D6" w:rsidRPr="00246C83" w:rsidRDefault="009444D6" w:rsidP="009C75EF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246C83">
        <w:rPr>
          <w:rFonts w:ascii="Bookman Old Style" w:hAnsi="Bookman Old Style" w:cs="Arial"/>
          <w:i w:val="0"/>
          <w:iCs/>
          <w:sz w:val="20"/>
        </w:rPr>
        <w:t>Supervisor de Servicio al Usuario</w:t>
      </w:r>
      <w:r w:rsidR="0047255B">
        <w:rPr>
          <w:rFonts w:ascii="Bookman Old Style" w:hAnsi="Bookman Old Style" w:cs="Arial"/>
          <w:i w:val="0"/>
          <w:iCs/>
          <w:sz w:val="20"/>
        </w:rPr>
        <w:t>.</w:t>
      </w:r>
      <w:r w:rsidRPr="00246C83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F75CB" w:rsidRPr="00246C83" w:rsidRDefault="00D32BA3" w:rsidP="009C75EF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</w:t>
      </w:r>
      <w:r w:rsidR="0047255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F75CB" w:rsidRDefault="00BF75CB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A5655C" w:rsidRPr="009B120C" w:rsidRDefault="00A5655C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D1EBA" w:rsidRPr="00177DD9" w:rsidRDefault="009D1EBA" w:rsidP="000E31F4">
      <w:pPr>
        <w:suppressAutoHyphens/>
        <w:rPr>
          <w:sz w:val="20"/>
        </w:rPr>
      </w:pPr>
    </w:p>
    <w:p w:rsidR="00432BBF" w:rsidRDefault="00432BBF" w:rsidP="00246C8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965E2" w:rsidRDefault="00E965E2" w:rsidP="00246C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Formulación efectiva de acciones encaminadas a mejorar la calidad de atención a usuarios. </w:t>
      </w:r>
    </w:p>
    <w:p w:rsidR="002B3FA9" w:rsidRDefault="002B3FA9" w:rsidP="00246C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Atención y seguimiento oportuno de </w:t>
      </w:r>
      <w:r w:rsidRPr="005C577B">
        <w:rPr>
          <w:rFonts w:ascii="Bookman Old Style" w:hAnsi="Bookman Old Style" w:cs="Arial"/>
          <w:i w:val="0"/>
          <w:iCs/>
          <w:sz w:val="20"/>
        </w:rPr>
        <w:t>reclamos, denuncias o quejas</w:t>
      </w:r>
      <w:r>
        <w:rPr>
          <w:rFonts w:ascii="Bookman Old Style" w:hAnsi="Bookman Old Style" w:cs="Arial"/>
          <w:i w:val="0"/>
          <w:iCs/>
          <w:sz w:val="20"/>
        </w:rPr>
        <w:t xml:space="preserve">, efectuados por los usuarios. </w:t>
      </w:r>
    </w:p>
    <w:p w:rsidR="004A3C9B" w:rsidRPr="00246C83" w:rsidRDefault="004A3C9B" w:rsidP="00246C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246C83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945B08" w:rsidRPr="00177DD9" w:rsidRDefault="00945B08" w:rsidP="00246C83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246C83" w:rsidRDefault="00432BBF" w:rsidP="00246C8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E4FB3" w:rsidRPr="00DD61C1" w:rsidRDefault="008E4FB3" w:rsidP="008E4FB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8E4FB3" w:rsidRPr="00DD61C1" w:rsidRDefault="008E4FB3" w:rsidP="008E4FB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734ED7" w:rsidRDefault="00734ED7" w:rsidP="00734ED7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8E4FB3" w:rsidRPr="00DD61C1" w:rsidRDefault="008E4FB3" w:rsidP="008E4FB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2503E" w:rsidRPr="00DD61C1" w:rsidRDefault="0052503E" w:rsidP="00246C83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 xml:space="preserve">Normas Técnicas de Control </w:t>
      </w:r>
      <w:r w:rsidR="00734ED7">
        <w:rPr>
          <w:rFonts w:ascii="Bookman Old Style" w:hAnsi="Bookman Old Style" w:cs="Arial"/>
          <w:i w:val="0"/>
          <w:iCs/>
          <w:sz w:val="20"/>
        </w:rPr>
        <w:t>Interno</w:t>
      </w:r>
      <w:r w:rsidRPr="00DD61C1">
        <w:rPr>
          <w:rFonts w:ascii="Bookman Old Style" w:hAnsi="Bookman Old Style" w:cs="Arial"/>
          <w:i w:val="0"/>
          <w:iCs/>
          <w:sz w:val="20"/>
        </w:rPr>
        <w:t>.</w:t>
      </w:r>
    </w:p>
    <w:p w:rsidR="00A5655C" w:rsidRDefault="00A5655C" w:rsidP="008C1E26">
      <w:pPr>
        <w:suppressAutoHyphens/>
        <w:rPr>
          <w:rFonts w:ascii="Bookman Old Style" w:hAnsi="Bookman Old Style" w:cs="Arial"/>
          <w:b/>
          <w:i w:val="0"/>
          <w:iCs/>
        </w:rPr>
      </w:pPr>
    </w:p>
    <w:p w:rsidR="009D1EBA" w:rsidRDefault="009D1EBA" w:rsidP="008C1E26">
      <w:pPr>
        <w:suppressAutoHyphens/>
        <w:rPr>
          <w:rFonts w:ascii="Bookman Old Style" w:hAnsi="Bookman Old Style" w:cs="Arial"/>
          <w:b/>
          <w:i w:val="0"/>
          <w:iCs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B120C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D30B9C" w:rsidRPr="00F57C7F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511F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655275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527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65527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655275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Default="00D30B9C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55275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6511FA" w:rsidRPr="00655275" w:rsidRDefault="006511FA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036D7" w:rsidRPr="004036D7" w:rsidRDefault="004036D7" w:rsidP="009D1EBA">
      <w:pPr>
        <w:suppressAutoHyphens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246C83">
      <w:pPr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8711AB" w:rsidRPr="009B120C" w:rsidRDefault="008711AB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BF75CB" w:rsidRPr="00FA0AB4" w:rsidRDefault="00C404F4" w:rsidP="002E2E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A0AB4" w:rsidRPr="00FA0AB4">
        <w:rPr>
          <w:rFonts w:ascii="Bookman Old Style" w:hAnsi="Bookman Old Style" w:cs="Arial"/>
          <w:i w:val="0"/>
          <w:iCs/>
          <w:sz w:val="20"/>
        </w:rPr>
        <w:t>Mercadeo, Ciencias Jurídicas, Comunicaciones, Administración de Empresas o Industrial</w:t>
      </w:r>
      <w:r w:rsidR="00250D9E">
        <w:rPr>
          <w:rFonts w:ascii="Bookman Old Style" w:hAnsi="Bookman Old Style" w:cs="Arial"/>
          <w:i w:val="0"/>
          <w:iCs/>
          <w:sz w:val="20"/>
        </w:rPr>
        <w:t>.</w:t>
      </w:r>
    </w:p>
    <w:p w:rsidR="00177DD9" w:rsidRPr="0093604F" w:rsidRDefault="00177DD9" w:rsidP="002E2E23">
      <w:pPr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432BBF" w:rsidRDefault="00432BBF" w:rsidP="00246C83">
      <w:pPr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3CB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C3CB7">
        <w:rPr>
          <w:rFonts w:ascii="Bookman Old Style" w:hAnsi="Bookman Old Style" w:cs="Arial"/>
          <w:i w:val="0"/>
          <w:iCs/>
          <w:sz w:val="20"/>
        </w:rPr>
        <w:tab/>
      </w:r>
    </w:p>
    <w:p w:rsidR="00760A66" w:rsidRPr="0093604F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DF4B1C" w:rsidRDefault="00C404F4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B2AFE">
        <w:rPr>
          <w:rFonts w:ascii="Bookman Old Style" w:hAnsi="Bookman Old Style" w:cs="Arial"/>
          <w:i w:val="0"/>
          <w:iCs/>
          <w:sz w:val="20"/>
        </w:rPr>
        <w:t>Ninguno.</w:t>
      </w:r>
    </w:p>
    <w:p w:rsidR="00564DE3" w:rsidRPr="0093604F" w:rsidRDefault="00564DE3" w:rsidP="0093604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2E2E23" w:rsidRPr="00FB40BE" w:rsidRDefault="00C404F4" w:rsidP="00FB40B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E3AEA">
        <w:rPr>
          <w:rFonts w:ascii="Bookman Old Style" w:hAnsi="Bookman Old Style" w:cs="Arial"/>
          <w:i w:val="0"/>
          <w:iCs/>
          <w:sz w:val="20"/>
        </w:rPr>
        <w:t>Inglé</w:t>
      </w:r>
      <w:r w:rsidR="00472250">
        <w:rPr>
          <w:rFonts w:ascii="Bookman Old Style" w:hAnsi="Bookman Old Style" w:cs="Arial"/>
          <w:i w:val="0"/>
          <w:iCs/>
          <w:sz w:val="20"/>
        </w:rPr>
        <w:t>s básico</w:t>
      </w:r>
      <w:r w:rsidR="002E2E23" w:rsidRPr="00FB40BE">
        <w:rPr>
          <w:rFonts w:ascii="Bookman Old Style" w:hAnsi="Bookman Old Style" w:cs="Arial"/>
          <w:i w:val="0"/>
          <w:iCs/>
          <w:sz w:val="20"/>
        </w:rPr>
        <w:t>.</w:t>
      </w:r>
    </w:p>
    <w:p w:rsidR="004360B5" w:rsidRPr="0093604F" w:rsidRDefault="004360B5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246C83">
      <w:pPr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93604F" w:rsidRDefault="00432BBF" w:rsidP="00246C83">
      <w:pPr>
        <w:suppressAutoHyphens/>
        <w:ind w:left="720"/>
        <w:rPr>
          <w:rFonts w:ascii="Bookman Old Style" w:hAnsi="Bookman Old Style" w:cs="Arial"/>
          <w:i w:val="0"/>
          <w:iCs/>
        </w:rPr>
      </w:pPr>
    </w:p>
    <w:p w:rsidR="00FA0AB4" w:rsidRPr="00FA0AB4" w:rsidRDefault="00432BBF" w:rsidP="00CA1F88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0108D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B0108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64DE3" w:rsidRPr="00B0108D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B0108D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FA0AB4" w:rsidRPr="00FA0AB4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CA1F88">
        <w:rPr>
          <w:rFonts w:ascii="Bookman Old Style" w:hAnsi="Bookman Old Style" w:cs="Arial"/>
          <w:i w:val="0"/>
          <w:iCs/>
          <w:sz w:val="20"/>
        </w:rPr>
        <w:t xml:space="preserve">administrativos, </w:t>
      </w:r>
      <w:r w:rsidR="00FA0AB4" w:rsidRPr="00FA0AB4">
        <w:rPr>
          <w:rFonts w:ascii="Bookman Old Style" w:hAnsi="Bookman Old Style" w:cs="Arial"/>
          <w:i w:val="0"/>
          <w:iCs/>
          <w:sz w:val="20"/>
        </w:rPr>
        <w:t>técnicos o de jefatura, preferentemente en áreas de atención al cliente, mercadeo, comunicaciones o relaciones públicas.</w:t>
      </w:r>
    </w:p>
    <w:p w:rsidR="00564DE3" w:rsidRPr="0093604F" w:rsidRDefault="00564DE3" w:rsidP="00246C83">
      <w:pPr>
        <w:suppressAutoHyphens/>
        <w:ind w:left="720"/>
        <w:rPr>
          <w:rFonts w:ascii="Bookman Old Style" w:hAnsi="Bookman Old Style" w:cs="Arial"/>
          <w:i w:val="0"/>
          <w:iCs/>
        </w:rPr>
      </w:pPr>
    </w:p>
    <w:p w:rsidR="00425A4C" w:rsidRDefault="00425A4C" w:rsidP="00425A4C">
      <w:pPr>
        <w:numPr>
          <w:ilvl w:val="0"/>
          <w:numId w:val="2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Integridad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Responsabilidad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Guía y Supervisión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Capacidad de Decisión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Manejo de Personal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Autocontrol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CA1F88" w:rsidRPr="00CA1F88" w:rsidRDefault="00CA1F88" w:rsidP="00CA1F88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A1F88">
        <w:rPr>
          <w:rFonts w:ascii="Bookman Old Style" w:hAnsi="Bookman Old Style" w:cs="Arial"/>
          <w:i w:val="0"/>
          <w:iCs/>
          <w:sz w:val="20"/>
        </w:rPr>
        <w:t>Delegación</w:t>
      </w:r>
      <w:r w:rsidR="009D1EBA">
        <w:rPr>
          <w:rFonts w:ascii="Bookman Old Style" w:hAnsi="Bookman Old Style" w:cs="Arial"/>
          <w:i w:val="0"/>
          <w:iCs/>
          <w:sz w:val="20"/>
        </w:rPr>
        <w:t>.</w:t>
      </w:r>
    </w:p>
    <w:p w:rsidR="00246C83" w:rsidRDefault="00246C83" w:rsidP="00246C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18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A1F88" w:rsidRDefault="00CA1F88" w:rsidP="00246C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218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46C8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4FF" w:rsidRDefault="002534FF">
      <w:pPr>
        <w:spacing w:line="20" w:lineRule="exact"/>
      </w:pPr>
    </w:p>
  </w:endnote>
  <w:endnote w:type="continuationSeparator" w:id="0">
    <w:p w:rsidR="002534FF" w:rsidRDefault="002534FF"/>
  </w:endnote>
  <w:endnote w:type="continuationNotice" w:id="1">
    <w:p w:rsidR="002534FF" w:rsidRDefault="002534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839" w:rsidRDefault="009D183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D1839" w:rsidRDefault="009D18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839" w:rsidRDefault="009D1839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23C0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9D1839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9D1839" w:rsidRPr="008711AB" w:rsidRDefault="009D1839" w:rsidP="006B2EAD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9D1839" w:rsidRDefault="00734409" w:rsidP="006B2EAD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923C0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  <w:p w:rsidR="009D1839" w:rsidRPr="00B425FF" w:rsidRDefault="009D1839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9D1839" w:rsidRPr="00B425FF" w:rsidRDefault="009D183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D1839">
      <w:tc>
        <w:tcPr>
          <w:tcW w:w="5950" w:type="dxa"/>
        </w:tcPr>
        <w:p w:rsidR="009D1839" w:rsidRDefault="009D183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D1839" w:rsidRDefault="009D183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D1839" w:rsidRDefault="009D183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D1839" w:rsidRDefault="009D183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D1839" w:rsidRDefault="009D183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D1839" w:rsidRDefault="009D183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D1839" w:rsidRDefault="009D183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4FF" w:rsidRDefault="002534FF">
      <w:r>
        <w:separator/>
      </w:r>
    </w:p>
  </w:footnote>
  <w:footnote w:type="continuationSeparator" w:id="0">
    <w:p w:rsidR="002534FF" w:rsidRDefault="002534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839" w:rsidRDefault="009D183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D183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D1839" w:rsidRDefault="009D183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1839" w:rsidRPr="00B47612" w:rsidRDefault="009D183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D1839" w:rsidRPr="00B47612" w:rsidRDefault="00923C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D183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D1839" w:rsidRPr="00B47612" w:rsidRDefault="009D183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839" w:rsidRDefault="009D183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D1839" w:rsidRPr="00B47612" w:rsidRDefault="009D183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4552744" wp14:editId="61D04041">
                <wp:simplePos x="0" y="0"/>
                <wp:positionH relativeFrom="column">
                  <wp:posOffset>340360</wp:posOffset>
                </wp:positionH>
                <wp:positionV relativeFrom="paragraph">
                  <wp:posOffset>-494030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D1839" w:rsidRDefault="009D183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D1839" w:rsidRPr="00B47612" w:rsidRDefault="009D183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D1839" w:rsidRDefault="009D183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839" w:rsidRDefault="009D183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839" w:rsidRDefault="009D183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839" w:rsidRDefault="009D1839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D1839" w:rsidRDefault="009D1839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D1839" w:rsidRDefault="009D183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839" w:rsidRDefault="009D183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D1839" w:rsidRDefault="009D183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D1839" w:rsidRDefault="009D183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2BB21526"/>
    <w:multiLevelType w:val="hybridMultilevel"/>
    <w:tmpl w:val="9D6E1CC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C12F09"/>
    <w:multiLevelType w:val="hybridMultilevel"/>
    <w:tmpl w:val="39B64664"/>
    <w:lvl w:ilvl="0" w:tplc="440A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cs="Arial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6915D3"/>
    <w:multiLevelType w:val="hybridMultilevel"/>
    <w:tmpl w:val="D3F8919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B125F5"/>
    <w:multiLevelType w:val="hybridMultilevel"/>
    <w:tmpl w:val="0980D76A"/>
    <w:lvl w:ilvl="0" w:tplc="93188C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4943263"/>
    <w:multiLevelType w:val="hybridMultilevel"/>
    <w:tmpl w:val="0C3480E4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49D72BB"/>
    <w:multiLevelType w:val="hybridMultilevel"/>
    <w:tmpl w:val="A0C07D1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5"/>
  </w:num>
  <w:num w:numId="5">
    <w:abstractNumId w:val="22"/>
  </w:num>
  <w:num w:numId="6">
    <w:abstractNumId w:val="16"/>
  </w:num>
  <w:num w:numId="7">
    <w:abstractNumId w:val="6"/>
  </w:num>
  <w:num w:numId="8">
    <w:abstractNumId w:val="10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9"/>
  </w:num>
  <w:num w:numId="15">
    <w:abstractNumId w:val="7"/>
  </w:num>
  <w:num w:numId="16">
    <w:abstractNumId w:val="6"/>
  </w:num>
  <w:num w:numId="17">
    <w:abstractNumId w:val="6"/>
  </w:num>
  <w:num w:numId="18">
    <w:abstractNumId w:val="7"/>
  </w:num>
  <w:num w:numId="19">
    <w:abstractNumId w:val="6"/>
  </w:num>
  <w:num w:numId="20">
    <w:abstractNumId w:val="7"/>
  </w:num>
  <w:num w:numId="2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8"/>
  </w:num>
  <w:num w:numId="29">
    <w:abstractNumId w:val="17"/>
  </w:num>
  <w:num w:numId="30">
    <w:abstractNumId w:val="21"/>
  </w:num>
  <w:num w:numId="31">
    <w:abstractNumId w:val="12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5AC0"/>
    <w:rsid w:val="0001164D"/>
    <w:rsid w:val="0002058A"/>
    <w:rsid w:val="00020B8E"/>
    <w:rsid w:val="0003584B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CB7"/>
    <w:rsid w:val="000C4F01"/>
    <w:rsid w:val="000D2D5F"/>
    <w:rsid w:val="000D6B95"/>
    <w:rsid w:val="000D795B"/>
    <w:rsid w:val="000E31F4"/>
    <w:rsid w:val="000E6196"/>
    <w:rsid w:val="000F09D3"/>
    <w:rsid w:val="000F55BA"/>
    <w:rsid w:val="000F7761"/>
    <w:rsid w:val="00111DD3"/>
    <w:rsid w:val="0011259D"/>
    <w:rsid w:val="00112987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7DD9"/>
    <w:rsid w:val="00187A9D"/>
    <w:rsid w:val="00190B6B"/>
    <w:rsid w:val="001911FB"/>
    <w:rsid w:val="001A05D7"/>
    <w:rsid w:val="001A2E08"/>
    <w:rsid w:val="001A334D"/>
    <w:rsid w:val="001A3F13"/>
    <w:rsid w:val="001A456B"/>
    <w:rsid w:val="001B1E1A"/>
    <w:rsid w:val="001B2CA2"/>
    <w:rsid w:val="001C07D5"/>
    <w:rsid w:val="001C197F"/>
    <w:rsid w:val="001C1CF2"/>
    <w:rsid w:val="001C591A"/>
    <w:rsid w:val="001C6819"/>
    <w:rsid w:val="001D6481"/>
    <w:rsid w:val="001D6B20"/>
    <w:rsid w:val="001E14C2"/>
    <w:rsid w:val="001E1718"/>
    <w:rsid w:val="001E1738"/>
    <w:rsid w:val="001E6ED4"/>
    <w:rsid w:val="001E780C"/>
    <w:rsid w:val="002043A1"/>
    <w:rsid w:val="002055BD"/>
    <w:rsid w:val="002061B6"/>
    <w:rsid w:val="00206892"/>
    <w:rsid w:val="00214AE8"/>
    <w:rsid w:val="00221C94"/>
    <w:rsid w:val="002237EF"/>
    <w:rsid w:val="00227605"/>
    <w:rsid w:val="00231C0C"/>
    <w:rsid w:val="002344F1"/>
    <w:rsid w:val="00246C83"/>
    <w:rsid w:val="0025032E"/>
    <w:rsid w:val="00250D9E"/>
    <w:rsid w:val="002513AF"/>
    <w:rsid w:val="002534FF"/>
    <w:rsid w:val="00273F65"/>
    <w:rsid w:val="00277D55"/>
    <w:rsid w:val="00281F5A"/>
    <w:rsid w:val="0029461B"/>
    <w:rsid w:val="0029781A"/>
    <w:rsid w:val="002A20B1"/>
    <w:rsid w:val="002A49A0"/>
    <w:rsid w:val="002B2A11"/>
    <w:rsid w:val="002B3FA9"/>
    <w:rsid w:val="002B5B31"/>
    <w:rsid w:val="002C0C1E"/>
    <w:rsid w:val="002C1876"/>
    <w:rsid w:val="002C1956"/>
    <w:rsid w:val="002C366A"/>
    <w:rsid w:val="002C4CE0"/>
    <w:rsid w:val="002D14DF"/>
    <w:rsid w:val="002D3AB6"/>
    <w:rsid w:val="002D66A2"/>
    <w:rsid w:val="002D67FD"/>
    <w:rsid w:val="002E2E23"/>
    <w:rsid w:val="002E4EB0"/>
    <w:rsid w:val="002E5C2F"/>
    <w:rsid w:val="002E7C49"/>
    <w:rsid w:val="002F1DFA"/>
    <w:rsid w:val="003005D1"/>
    <w:rsid w:val="00302306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65B"/>
    <w:rsid w:val="00346543"/>
    <w:rsid w:val="003531D3"/>
    <w:rsid w:val="00354147"/>
    <w:rsid w:val="00354E1F"/>
    <w:rsid w:val="00356952"/>
    <w:rsid w:val="003802E5"/>
    <w:rsid w:val="00380A8F"/>
    <w:rsid w:val="00380F69"/>
    <w:rsid w:val="00381911"/>
    <w:rsid w:val="00383442"/>
    <w:rsid w:val="00386D58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0F2A"/>
    <w:rsid w:val="003D267B"/>
    <w:rsid w:val="003D5D3F"/>
    <w:rsid w:val="003D6DE4"/>
    <w:rsid w:val="003E3AEA"/>
    <w:rsid w:val="003F0AC9"/>
    <w:rsid w:val="003F28D7"/>
    <w:rsid w:val="003F4D98"/>
    <w:rsid w:val="00401676"/>
    <w:rsid w:val="004021C4"/>
    <w:rsid w:val="004036D7"/>
    <w:rsid w:val="00403DDB"/>
    <w:rsid w:val="004051C1"/>
    <w:rsid w:val="004128C7"/>
    <w:rsid w:val="00412A73"/>
    <w:rsid w:val="004140E8"/>
    <w:rsid w:val="004221A8"/>
    <w:rsid w:val="00424211"/>
    <w:rsid w:val="00425A4C"/>
    <w:rsid w:val="00431846"/>
    <w:rsid w:val="00431B14"/>
    <w:rsid w:val="00432BBF"/>
    <w:rsid w:val="00435D01"/>
    <w:rsid w:val="004360B5"/>
    <w:rsid w:val="0044072A"/>
    <w:rsid w:val="0044300C"/>
    <w:rsid w:val="0044693D"/>
    <w:rsid w:val="004556AE"/>
    <w:rsid w:val="004557A0"/>
    <w:rsid w:val="004558BC"/>
    <w:rsid w:val="00463ED9"/>
    <w:rsid w:val="004643E0"/>
    <w:rsid w:val="00472250"/>
    <w:rsid w:val="0047255B"/>
    <w:rsid w:val="00473994"/>
    <w:rsid w:val="004823FB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038C"/>
    <w:rsid w:val="004B2AFE"/>
    <w:rsid w:val="004B4B12"/>
    <w:rsid w:val="004B5F60"/>
    <w:rsid w:val="004B7AD2"/>
    <w:rsid w:val="004C3662"/>
    <w:rsid w:val="004C3A32"/>
    <w:rsid w:val="004D1992"/>
    <w:rsid w:val="004D1A52"/>
    <w:rsid w:val="004D27D3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026"/>
    <w:rsid w:val="00503E25"/>
    <w:rsid w:val="00504949"/>
    <w:rsid w:val="00511C48"/>
    <w:rsid w:val="005166BD"/>
    <w:rsid w:val="005208A9"/>
    <w:rsid w:val="00521283"/>
    <w:rsid w:val="0052503E"/>
    <w:rsid w:val="00531D3C"/>
    <w:rsid w:val="00540076"/>
    <w:rsid w:val="00540ED7"/>
    <w:rsid w:val="005446CE"/>
    <w:rsid w:val="00546EA0"/>
    <w:rsid w:val="00552E4D"/>
    <w:rsid w:val="005611D8"/>
    <w:rsid w:val="00564DE3"/>
    <w:rsid w:val="0057444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C577B"/>
    <w:rsid w:val="005C60A8"/>
    <w:rsid w:val="005F51C6"/>
    <w:rsid w:val="005F5C60"/>
    <w:rsid w:val="00604080"/>
    <w:rsid w:val="006049FD"/>
    <w:rsid w:val="00607F83"/>
    <w:rsid w:val="006122B9"/>
    <w:rsid w:val="006134B3"/>
    <w:rsid w:val="00613614"/>
    <w:rsid w:val="00624231"/>
    <w:rsid w:val="0064094F"/>
    <w:rsid w:val="00646A8F"/>
    <w:rsid w:val="006511FA"/>
    <w:rsid w:val="00651E63"/>
    <w:rsid w:val="00652431"/>
    <w:rsid w:val="00655275"/>
    <w:rsid w:val="006634C8"/>
    <w:rsid w:val="006679A8"/>
    <w:rsid w:val="00675483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B2EAD"/>
    <w:rsid w:val="006B5F5A"/>
    <w:rsid w:val="006B6F09"/>
    <w:rsid w:val="006B7351"/>
    <w:rsid w:val="006C31D4"/>
    <w:rsid w:val="006C418C"/>
    <w:rsid w:val="006D17FE"/>
    <w:rsid w:val="006E3A81"/>
    <w:rsid w:val="006E48A9"/>
    <w:rsid w:val="006F0622"/>
    <w:rsid w:val="006F4C9A"/>
    <w:rsid w:val="0070362C"/>
    <w:rsid w:val="00714F51"/>
    <w:rsid w:val="007209CD"/>
    <w:rsid w:val="00724564"/>
    <w:rsid w:val="007323A5"/>
    <w:rsid w:val="0073294F"/>
    <w:rsid w:val="00734409"/>
    <w:rsid w:val="00734ED7"/>
    <w:rsid w:val="00737092"/>
    <w:rsid w:val="00741162"/>
    <w:rsid w:val="00745879"/>
    <w:rsid w:val="00746887"/>
    <w:rsid w:val="007503C3"/>
    <w:rsid w:val="00755DCC"/>
    <w:rsid w:val="00760A66"/>
    <w:rsid w:val="00766695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6DBA"/>
    <w:rsid w:val="007F543A"/>
    <w:rsid w:val="007F6E4F"/>
    <w:rsid w:val="0080297A"/>
    <w:rsid w:val="00803843"/>
    <w:rsid w:val="0081257B"/>
    <w:rsid w:val="00823A87"/>
    <w:rsid w:val="00826683"/>
    <w:rsid w:val="008275BF"/>
    <w:rsid w:val="00827740"/>
    <w:rsid w:val="00830195"/>
    <w:rsid w:val="008356A4"/>
    <w:rsid w:val="008403B6"/>
    <w:rsid w:val="00844E87"/>
    <w:rsid w:val="008511E7"/>
    <w:rsid w:val="008626DE"/>
    <w:rsid w:val="008677EF"/>
    <w:rsid w:val="008711AB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1937"/>
    <w:rsid w:val="008B2527"/>
    <w:rsid w:val="008B4872"/>
    <w:rsid w:val="008B5EAB"/>
    <w:rsid w:val="008B62D7"/>
    <w:rsid w:val="008C1E26"/>
    <w:rsid w:val="008C4F08"/>
    <w:rsid w:val="008E07AF"/>
    <w:rsid w:val="008E4FB3"/>
    <w:rsid w:val="008F042C"/>
    <w:rsid w:val="008F569A"/>
    <w:rsid w:val="008F5CE6"/>
    <w:rsid w:val="00900E17"/>
    <w:rsid w:val="00901116"/>
    <w:rsid w:val="009036D0"/>
    <w:rsid w:val="00906024"/>
    <w:rsid w:val="00906FBF"/>
    <w:rsid w:val="0091609A"/>
    <w:rsid w:val="00920388"/>
    <w:rsid w:val="00921CC9"/>
    <w:rsid w:val="00923C00"/>
    <w:rsid w:val="00925966"/>
    <w:rsid w:val="00932963"/>
    <w:rsid w:val="009332FF"/>
    <w:rsid w:val="0093604F"/>
    <w:rsid w:val="00942B07"/>
    <w:rsid w:val="009444D6"/>
    <w:rsid w:val="00945B08"/>
    <w:rsid w:val="00947760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B120C"/>
    <w:rsid w:val="009B5ABB"/>
    <w:rsid w:val="009C001D"/>
    <w:rsid w:val="009C5839"/>
    <w:rsid w:val="009C75EF"/>
    <w:rsid w:val="009D1839"/>
    <w:rsid w:val="009D1EBA"/>
    <w:rsid w:val="009D37E0"/>
    <w:rsid w:val="009E1C09"/>
    <w:rsid w:val="009E2523"/>
    <w:rsid w:val="009F401D"/>
    <w:rsid w:val="00A002E3"/>
    <w:rsid w:val="00A01BC6"/>
    <w:rsid w:val="00A12221"/>
    <w:rsid w:val="00A15189"/>
    <w:rsid w:val="00A162B0"/>
    <w:rsid w:val="00A166BC"/>
    <w:rsid w:val="00A17200"/>
    <w:rsid w:val="00A26DB5"/>
    <w:rsid w:val="00A30FA4"/>
    <w:rsid w:val="00A3125A"/>
    <w:rsid w:val="00A40AED"/>
    <w:rsid w:val="00A42EAE"/>
    <w:rsid w:val="00A44862"/>
    <w:rsid w:val="00A4668A"/>
    <w:rsid w:val="00A55019"/>
    <w:rsid w:val="00A5655C"/>
    <w:rsid w:val="00A5685F"/>
    <w:rsid w:val="00A633DC"/>
    <w:rsid w:val="00A64749"/>
    <w:rsid w:val="00A65B4C"/>
    <w:rsid w:val="00A67717"/>
    <w:rsid w:val="00A67790"/>
    <w:rsid w:val="00A7099A"/>
    <w:rsid w:val="00A736EF"/>
    <w:rsid w:val="00A82ED6"/>
    <w:rsid w:val="00AA0255"/>
    <w:rsid w:val="00AA51CB"/>
    <w:rsid w:val="00AB3CC3"/>
    <w:rsid w:val="00AC1D40"/>
    <w:rsid w:val="00AD0A3E"/>
    <w:rsid w:val="00AD431E"/>
    <w:rsid w:val="00AD66A3"/>
    <w:rsid w:val="00AD7CFB"/>
    <w:rsid w:val="00AF4346"/>
    <w:rsid w:val="00AF74CA"/>
    <w:rsid w:val="00B0108D"/>
    <w:rsid w:val="00B0150A"/>
    <w:rsid w:val="00B1070F"/>
    <w:rsid w:val="00B14060"/>
    <w:rsid w:val="00B14074"/>
    <w:rsid w:val="00B147EC"/>
    <w:rsid w:val="00B14A12"/>
    <w:rsid w:val="00B20D95"/>
    <w:rsid w:val="00B2488E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52D7C"/>
    <w:rsid w:val="00B556E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62CB"/>
    <w:rsid w:val="00BA4C28"/>
    <w:rsid w:val="00BB30A6"/>
    <w:rsid w:val="00BB49BD"/>
    <w:rsid w:val="00BB7F7C"/>
    <w:rsid w:val="00BC0246"/>
    <w:rsid w:val="00BC08FE"/>
    <w:rsid w:val="00BC4DC8"/>
    <w:rsid w:val="00BC7D17"/>
    <w:rsid w:val="00BD018B"/>
    <w:rsid w:val="00BE3125"/>
    <w:rsid w:val="00BE4A73"/>
    <w:rsid w:val="00BE587C"/>
    <w:rsid w:val="00BF2635"/>
    <w:rsid w:val="00BF4DF3"/>
    <w:rsid w:val="00BF75CB"/>
    <w:rsid w:val="00C01198"/>
    <w:rsid w:val="00C023FB"/>
    <w:rsid w:val="00C02E03"/>
    <w:rsid w:val="00C27768"/>
    <w:rsid w:val="00C3029F"/>
    <w:rsid w:val="00C31779"/>
    <w:rsid w:val="00C404F4"/>
    <w:rsid w:val="00C415AC"/>
    <w:rsid w:val="00C46EFC"/>
    <w:rsid w:val="00C53632"/>
    <w:rsid w:val="00C53F72"/>
    <w:rsid w:val="00C7555F"/>
    <w:rsid w:val="00C77C39"/>
    <w:rsid w:val="00C827BE"/>
    <w:rsid w:val="00C82A57"/>
    <w:rsid w:val="00C859EA"/>
    <w:rsid w:val="00CA1B18"/>
    <w:rsid w:val="00CA1F88"/>
    <w:rsid w:val="00CA30E9"/>
    <w:rsid w:val="00CA54B4"/>
    <w:rsid w:val="00CA64AE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11E9"/>
    <w:rsid w:val="00CF6582"/>
    <w:rsid w:val="00D04540"/>
    <w:rsid w:val="00D076E0"/>
    <w:rsid w:val="00D141B5"/>
    <w:rsid w:val="00D27924"/>
    <w:rsid w:val="00D30B9C"/>
    <w:rsid w:val="00D31E93"/>
    <w:rsid w:val="00D32BA3"/>
    <w:rsid w:val="00D413AD"/>
    <w:rsid w:val="00D4375C"/>
    <w:rsid w:val="00D4588A"/>
    <w:rsid w:val="00D514DC"/>
    <w:rsid w:val="00D55AC8"/>
    <w:rsid w:val="00D62893"/>
    <w:rsid w:val="00D662F6"/>
    <w:rsid w:val="00D6681B"/>
    <w:rsid w:val="00D703C2"/>
    <w:rsid w:val="00D721BC"/>
    <w:rsid w:val="00D74462"/>
    <w:rsid w:val="00D76AC0"/>
    <w:rsid w:val="00D776C2"/>
    <w:rsid w:val="00D84381"/>
    <w:rsid w:val="00D861D6"/>
    <w:rsid w:val="00D93D76"/>
    <w:rsid w:val="00DA49E1"/>
    <w:rsid w:val="00DA7FD6"/>
    <w:rsid w:val="00DB70EF"/>
    <w:rsid w:val="00DC7238"/>
    <w:rsid w:val="00DD0DEE"/>
    <w:rsid w:val="00DD0F58"/>
    <w:rsid w:val="00DD4690"/>
    <w:rsid w:val="00DD469A"/>
    <w:rsid w:val="00DD61C1"/>
    <w:rsid w:val="00DE0C30"/>
    <w:rsid w:val="00DE5453"/>
    <w:rsid w:val="00DE7EFD"/>
    <w:rsid w:val="00DF100A"/>
    <w:rsid w:val="00DF4B1C"/>
    <w:rsid w:val="00DF4E88"/>
    <w:rsid w:val="00DF7A04"/>
    <w:rsid w:val="00E00AF3"/>
    <w:rsid w:val="00E03E46"/>
    <w:rsid w:val="00E072EE"/>
    <w:rsid w:val="00E16546"/>
    <w:rsid w:val="00E200AA"/>
    <w:rsid w:val="00E21CFE"/>
    <w:rsid w:val="00E22580"/>
    <w:rsid w:val="00E33C08"/>
    <w:rsid w:val="00E403A2"/>
    <w:rsid w:val="00E45A91"/>
    <w:rsid w:val="00E5042C"/>
    <w:rsid w:val="00E541DB"/>
    <w:rsid w:val="00E573FD"/>
    <w:rsid w:val="00E62447"/>
    <w:rsid w:val="00E64B2E"/>
    <w:rsid w:val="00E753A1"/>
    <w:rsid w:val="00E76C9B"/>
    <w:rsid w:val="00E77025"/>
    <w:rsid w:val="00E77979"/>
    <w:rsid w:val="00E82727"/>
    <w:rsid w:val="00E8691B"/>
    <w:rsid w:val="00E873CF"/>
    <w:rsid w:val="00E93497"/>
    <w:rsid w:val="00E951A5"/>
    <w:rsid w:val="00E965E2"/>
    <w:rsid w:val="00E97FAC"/>
    <w:rsid w:val="00EA39AE"/>
    <w:rsid w:val="00EB1352"/>
    <w:rsid w:val="00EC6133"/>
    <w:rsid w:val="00EC757D"/>
    <w:rsid w:val="00ED054E"/>
    <w:rsid w:val="00EE303D"/>
    <w:rsid w:val="00EE6F97"/>
    <w:rsid w:val="00EF7CDF"/>
    <w:rsid w:val="00EF7F58"/>
    <w:rsid w:val="00F01F32"/>
    <w:rsid w:val="00F02164"/>
    <w:rsid w:val="00F02B26"/>
    <w:rsid w:val="00F052D9"/>
    <w:rsid w:val="00F233E9"/>
    <w:rsid w:val="00F23AAE"/>
    <w:rsid w:val="00F30614"/>
    <w:rsid w:val="00F31CDC"/>
    <w:rsid w:val="00F35526"/>
    <w:rsid w:val="00F4356C"/>
    <w:rsid w:val="00F4514F"/>
    <w:rsid w:val="00F479FD"/>
    <w:rsid w:val="00F57C7F"/>
    <w:rsid w:val="00F67275"/>
    <w:rsid w:val="00F704D0"/>
    <w:rsid w:val="00F754DA"/>
    <w:rsid w:val="00F8060E"/>
    <w:rsid w:val="00F8424F"/>
    <w:rsid w:val="00F85267"/>
    <w:rsid w:val="00F8601F"/>
    <w:rsid w:val="00F95FE2"/>
    <w:rsid w:val="00FA0AB4"/>
    <w:rsid w:val="00FA66EF"/>
    <w:rsid w:val="00FA7101"/>
    <w:rsid w:val="00FB3CEF"/>
    <w:rsid w:val="00FB40BE"/>
    <w:rsid w:val="00FD0F8D"/>
    <w:rsid w:val="00FD4486"/>
    <w:rsid w:val="00FD6034"/>
    <w:rsid w:val="00FD636F"/>
    <w:rsid w:val="00FD78A4"/>
    <w:rsid w:val="00FE3E5F"/>
    <w:rsid w:val="00FE5CFA"/>
    <w:rsid w:val="00FF199C"/>
    <w:rsid w:val="00FF1EB2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">
    <w:name w:val="Car Car Car Car"/>
    <w:basedOn w:val="Normal"/>
    <w:rsid w:val="004D27D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">
    <w:name w:val="Car Car Car Car"/>
    <w:basedOn w:val="Normal"/>
    <w:rsid w:val="004D27D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789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90</cp:revision>
  <cp:lastPrinted>2013-08-16T17:01:00Z</cp:lastPrinted>
  <dcterms:created xsi:type="dcterms:W3CDTF">2013-04-04T16:33:00Z</dcterms:created>
  <dcterms:modified xsi:type="dcterms:W3CDTF">2015-05-28T15:44:00Z</dcterms:modified>
</cp:coreProperties>
</file>